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375320" w:rsidP="00957FD1">
      <w:pPr>
        <w:spacing w:after="0" w:line="360" w:lineRule="auto"/>
        <w:ind w:firstLine="0"/>
        <w:jc w:val="center"/>
        <w:rPr>
          <w:b/>
          <w:sz w:val="40"/>
          <w:szCs w:val="40"/>
        </w:rPr>
      </w:pPr>
      <w:r>
        <w:rPr>
          <w:b/>
          <w:sz w:val="40"/>
          <w:szCs w:val="40"/>
        </w:rPr>
        <w:t>ПОКРОВСКОГО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9B36B4" w:rsidRDefault="009B36B4"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D91E13" w:rsidP="000E4B01">
          <w:pPr>
            <w:pStyle w:val="14"/>
            <w:tabs>
              <w:tab w:val="left" w:pos="567"/>
              <w:tab w:val="right" w:leader="dot" w:pos="9486"/>
            </w:tabs>
            <w:spacing w:line="240" w:lineRule="auto"/>
            <w:rPr>
              <w:rFonts w:asciiTheme="minorHAnsi" w:hAnsiTheme="minorHAnsi" w:cstheme="minorBidi"/>
              <w:noProof/>
            </w:rPr>
          </w:pPr>
          <w:r w:rsidRPr="00D91E13">
            <w:fldChar w:fldCharType="begin"/>
          </w:r>
          <w:r w:rsidR="008768C4">
            <w:instrText xml:space="preserve"> TOC \o "1-3" \h \z \u </w:instrText>
          </w:r>
          <w:r w:rsidRPr="00D91E13">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D91E13"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D91E13"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375320">
              <w:t>Покровского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D91E13"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D91E13"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D91E13"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D91E13"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D91E13"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D91E13"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D91E13"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D91E13"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D91E13"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D91E13"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D91E13"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D91E13"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D91E13"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D91E13"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D91E13"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D91E13"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375320">
        <w:t>Покровского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 xml:space="preserve">8 года </w:t>
      </w:r>
      <w:r w:rsidR="00974081">
        <w:t xml:space="preserve">            </w:t>
      </w:r>
      <w:r w:rsidR="00BF599C">
        <w:t>№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375320">
        <w:t>Покровского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375320">
        <w:t>Покровского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375320">
        <w:t>Покровского сельского поселения</w:t>
      </w:r>
      <w:r>
        <w:t>.</w:t>
      </w:r>
    </w:p>
    <w:p w:rsidR="00E962F3" w:rsidRDefault="00E962F3" w:rsidP="00B1157E">
      <w:r>
        <w:t xml:space="preserve">Нормативы градостроительного проектирования </w:t>
      </w:r>
      <w:r w:rsidR="00375320">
        <w:t>Покровского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375320">
        <w:t>Покровского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375320">
        <w:t>Покровского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lastRenderedPageBreak/>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375320">
        <w:rPr>
          <w:rFonts w:eastAsia="Times New Roman"/>
          <w:b/>
          <w:color w:val="000000"/>
          <w:szCs w:val="24"/>
        </w:rPr>
        <w:t>Покровского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Расчетная площадь 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одно- двухквартирными жилыми домами с 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D91E13"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375320">
        <w:rPr>
          <w:i/>
        </w:rPr>
        <w:t>Покровского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375320">
        <w:t>Покровского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375320" w:rsidRPr="00375320">
        <w:rPr>
          <w:szCs w:val="24"/>
          <w:shd w:val="clear" w:color="auto" w:fill="FFFFFF"/>
        </w:rPr>
        <w:t>04.06.2021 № 69</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375320">
        <w:rPr>
          <w:rFonts w:ascii="Times New Roman" w:hAnsi="Times New Roman"/>
          <w:bCs/>
          <w:szCs w:val="24"/>
          <w:lang w:val="ru-RU"/>
        </w:rPr>
        <w:t>П</w:t>
      </w:r>
      <w:r w:rsidR="003A6DF3" w:rsidRPr="00AA70B4">
        <w:rPr>
          <w:rFonts w:ascii="Times New Roman" w:hAnsi="Times New Roman"/>
          <w:bCs/>
          <w:szCs w:val="24"/>
          <w:lang w:val="ru-RU"/>
        </w:rPr>
        <w:t>окровского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375320">
        <w:rPr>
          <w:bCs/>
          <w:szCs w:val="24"/>
        </w:rPr>
        <w:t>П</w:t>
      </w:r>
      <w:r w:rsidR="00AA70B4" w:rsidRPr="00AA70B4">
        <w:rPr>
          <w:bCs/>
          <w:szCs w:val="24"/>
        </w:rPr>
        <w:t>окровского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375320" w:rsidP="005321C1">
            <w:pPr>
              <w:ind w:firstLine="0"/>
              <w:jc w:val="center"/>
              <w:rPr>
                <w:b/>
                <w:sz w:val="20"/>
                <w:szCs w:val="20"/>
              </w:rPr>
            </w:pPr>
            <w:r>
              <w:rPr>
                <w:b/>
                <w:sz w:val="20"/>
                <w:szCs w:val="20"/>
              </w:rPr>
              <w:t>Покровское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0BA" w:rsidRDefault="00CC40BA" w:rsidP="00036DAF">
      <w:pPr>
        <w:spacing w:line="240" w:lineRule="auto"/>
      </w:pPr>
      <w:r>
        <w:separator/>
      </w:r>
    </w:p>
  </w:endnote>
  <w:endnote w:type="continuationSeparator" w:id="1">
    <w:p w:rsidR="00CC40BA" w:rsidRDefault="00CC40BA"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D91E13">
    <w:pPr>
      <w:pStyle w:val="afa"/>
      <w:jc w:val="center"/>
    </w:pPr>
    <w:fldSimple w:instr="PAGE   \* MERGEFORMAT">
      <w:r w:rsidR="009B36B4">
        <w:rPr>
          <w:noProof/>
        </w:rPr>
        <w:t>42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0BA" w:rsidRDefault="00CC40BA" w:rsidP="00036DAF">
      <w:pPr>
        <w:spacing w:line="240" w:lineRule="auto"/>
      </w:pPr>
      <w:r>
        <w:separator/>
      </w:r>
    </w:p>
  </w:footnote>
  <w:footnote w:type="continuationSeparator" w:id="1">
    <w:p w:rsidR="00CC40BA" w:rsidRDefault="00CC40BA"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4CB0"/>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6A8"/>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5320"/>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4F63"/>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081"/>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6B4"/>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8DC"/>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40BA"/>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E13"/>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5891</TotalTime>
  <Pages>1</Pages>
  <Words>10950</Words>
  <Characters>62417</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9</cp:revision>
  <cp:lastPrinted>2020-02-14T04:54:00Z</cp:lastPrinted>
  <dcterms:created xsi:type="dcterms:W3CDTF">2022-05-27T11:34:00Z</dcterms:created>
  <dcterms:modified xsi:type="dcterms:W3CDTF">2022-06-27T10:39:00Z</dcterms:modified>
</cp:coreProperties>
</file>